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808E" w14:textId="02F164B4" w:rsidR="00641BE1" w:rsidRPr="00641BE1" w:rsidRDefault="00641BE1" w:rsidP="00641BE1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1BE1">
        <w:rPr>
          <w:rFonts w:ascii="Arial" w:hAnsi="Arial" w:cs="Arial"/>
          <w:bCs/>
        </w:rPr>
        <w:t xml:space="preserve">Załącznik nr 14 do Umowy nr </w:t>
      </w:r>
      <w:r w:rsidRPr="00641BE1">
        <w:rPr>
          <w:rFonts w:ascii="Arial" w:eastAsia="Arial Unicode MS" w:hAnsi="Arial" w:cs="Arial"/>
          <w:bCs/>
          <w:lang w:eastAsia="pl-PL"/>
        </w:rPr>
        <w:t xml:space="preserve">[•] </w:t>
      </w:r>
      <w:r w:rsidRPr="00641BE1">
        <w:rPr>
          <w:rFonts w:ascii="Arial" w:hAnsi="Arial" w:cs="Arial"/>
          <w:bCs/>
        </w:rPr>
        <w:t xml:space="preserve">z dnia </w:t>
      </w:r>
      <w:r w:rsidRPr="00641BE1">
        <w:rPr>
          <w:rFonts w:ascii="Arial" w:eastAsia="Arial Unicode MS" w:hAnsi="Arial" w:cs="Arial"/>
          <w:bCs/>
          <w:lang w:eastAsia="pl-PL"/>
        </w:rPr>
        <w:t xml:space="preserve">[•] </w:t>
      </w:r>
    </w:p>
    <w:p w14:paraId="608FF600" w14:textId="77777777" w:rsidR="00641BE1" w:rsidRPr="00641BE1" w:rsidRDefault="00641BE1" w:rsidP="00641BE1">
      <w:pPr>
        <w:suppressAutoHyphens/>
        <w:spacing w:before="60" w:after="60" w:line="259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DDD598F" w14:textId="77777777" w:rsidR="00641BE1" w:rsidRPr="001D595D" w:rsidRDefault="00641BE1" w:rsidP="00641BE1">
      <w:pPr>
        <w:suppressAutoHyphens/>
        <w:spacing w:before="60" w:after="60" w:line="259" w:lineRule="auto"/>
        <w:jc w:val="center"/>
        <w:rPr>
          <w:rFonts w:ascii="Arial" w:hAnsi="Arial" w:cs="Arial"/>
          <w:b/>
          <w:u w:val="single"/>
        </w:rPr>
      </w:pPr>
      <w:r w:rsidRPr="001D595D">
        <w:rPr>
          <w:rFonts w:ascii="Arial" w:hAnsi="Arial" w:cs="Arial"/>
          <w:b/>
          <w:u w:val="single"/>
        </w:rPr>
        <w:t>Oświadczenie o zachowaniu poufności (wzór)</w:t>
      </w:r>
    </w:p>
    <w:p w14:paraId="7FC18A94" w14:textId="77777777" w:rsidR="00641BE1" w:rsidRPr="008D675F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  <w:b/>
          <w:i/>
        </w:rPr>
      </w:pPr>
    </w:p>
    <w:p w14:paraId="3EEE427B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Ja niżej podpisany/a niniejszym oświadczam, że:</w:t>
      </w:r>
    </w:p>
    <w:p w14:paraId="5579461E" w14:textId="3785BF3F" w:rsidR="00641BE1" w:rsidRPr="008221D4" w:rsidRDefault="00641BE1" w:rsidP="00D8493B">
      <w:pPr>
        <w:numPr>
          <w:ilvl w:val="0"/>
          <w:numId w:val="1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nie ujawnię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bez</w:t>
      </w:r>
      <w:r w:rsidRPr="008221D4">
        <w:rPr>
          <w:rFonts w:ascii="Arial" w:hAnsi="Arial" w:cs="Arial"/>
          <w:i/>
        </w:rPr>
        <w:t xml:space="preserve"> </w:t>
      </w:r>
      <w:r w:rsidRPr="008221D4">
        <w:rPr>
          <w:rFonts w:ascii="Arial" w:hAnsi="Arial" w:cs="Arial"/>
        </w:rPr>
        <w:t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</w:t>
      </w:r>
      <w:r>
        <w:rPr>
          <w:rFonts w:ascii="Arial" w:hAnsi="Arial" w:cs="Arial"/>
        </w:rPr>
        <w:t xml:space="preserve">ra </w:t>
      </w:r>
      <w:r w:rsidRPr="008221D4">
        <w:rPr>
          <w:rFonts w:ascii="Arial" w:hAnsi="Arial" w:cs="Arial"/>
        </w:rPr>
        <w:t xml:space="preserve">Sprawiedliwości, innych osób i podmiotów lub naruszenie przepisów prawa, w tym regulacji Ministerstwa Sprawiedliwości, zarówno w trakcie wykonywania prac w związku z </w:t>
      </w:r>
      <w:r w:rsidR="00CD69E7">
        <w:rPr>
          <w:rFonts w:ascii="Arial" w:hAnsi="Arial" w:cs="Arial"/>
        </w:rPr>
        <w:t>umową</w:t>
      </w:r>
      <w:r w:rsidRPr="008221D4">
        <w:rPr>
          <w:rFonts w:ascii="Arial" w:hAnsi="Arial" w:cs="Arial"/>
        </w:rPr>
        <w:t xml:space="preserve"> </w:t>
      </w:r>
      <w:r w:rsidR="00CD69E7" w:rsidRPr="00CD69E7">
        <w:rPr>
          <w:rFonts w:ascii="Arial" w:eastAsia="Arial Unicode MS" w:hAnsi="Arial" w:cs="Arial"/>
          <w:bCs/>
          <w:lang w:eastAsia="pl-PL"/>
        </w:rPr>
        <w:t>nr [●] zawart</w:t>
      </w:r>
      <w:r w:rsidR="00CD69E7">
        <w:rPr>
          <w:rFonts w:ascii="Arial" w:eastAsia="Arial Unicode MS" w:hAnsi="Arial" w:cs="Arial"/>
          <w:bCs/>
          <w:lang w:eastAsia="pl-PL"/>
        </w:rPr>
        <w:t>ą</w:t>
      </w:r>
      <w:r w:rsidR="00CD69E7" w:rsidRPr="00CD69E7">
        <w:rPr>
          <w:rFonts w:ascii="Arial" w:eastAsia="Arial Unicode MS" w:hAnsi="Arial" w:cs="Arial"/>
          <w:bCs/>
          <w:lang w:eastAsia="pl-PL"/>
        </w:rPr>
        <w:t xml:space="preserve"> pomiędzy [●] jako Wykonawcą a Ministrem Sprawiedliwości jako Zamawiającym, </w:t>
      </w:r>
      <w:r w:rsidRPr="008221D4">
        <w:rPr>
          <w:rFonts w:ascii="Arial" w:hAnsi="Arial" w:cs="Arial"/>
        </w:rPr>
        <w:t>jak i po ich zakończeniu oraz będę przestrzegał/a wszelkich przepisów w tym zakresie;</w:t>
      </w:r>
    </w:p>
    <w:p w14:paraId="2883DA25" w14:textId="77777777" w:rsidR="00641BE1" w:rsidRPr="008221D4" w:rsidRDefault="00641BE1" w:rsidP="00D8493B">
      <w:pPr>
        <w:numPr>
          <w:ilvl w:val="0"/>
          <w:numId w:val="1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655490D6" w14:textId="77777777" w:rsidR="00641BE1" w:rsidRPr="008221D4" w:rsidRDefault="00641BE1" w:rsidP="00D8493B">
      <w:pPr>
        <w:numPr>
          <w:ilvl w:val="0"/>
          <w:numId w:val="1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zobowiązuję się przestrzegać oraz jestem świadomy/a odpowiedzialności za naruszenie obowiązujących zasad, wynikających w szczególności z:</w:t>
      </w:r>
    </w:p>
    <w:p w14:paraId="784541F2" w14:textId="77777777" w:rsidR="00641BE1" w:rsidRPr="008221D4" w:rsidRDefault="00641BE1" w:rsidP="00D8493B">
      <w:pPr>
        <w:numPr>
          <w:ilvl w:val="0"/>
          <w:numId w:val="2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13FFE9D0" w14:textId="77777777" w:rsidR="00641BE1" w:rsidRPr="008221D4" w:rsidRDefault="00641BE1" w:rsidP="00D8493B">
      <w:pPr>
        <w:numPr>
          <w:ilvl w:val="0"/>
          <w:numId w:val="2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>ustawy z dnia 5 sierpnia 2010 r. o ochronie informacji niejawnych (</w:t>
      </w:r>
      <w:r w:rsidRPr="008221D4">
        <w:rPr>
          <w:rFonts w:ascii="Arial" w:hAnsi="Arial" w:cs="Arial"/>
          <w:iCs/>
        </w:rPr>
        <w:t>Dz. U. z 2018 r. poz. 412</w:t>
      </w:r>
      <w:r w:rsidRPr="008221D4">
        <w:rPr>
          <w:rFonts w:ascii="Arial" w:hAnsi="Arial" w:cs="Arial"/>
        </w:rPr>
        <w:t>),</w:t>
      </w:r>
    </w:p>
    <w:p w14:paraId="5BB97EA4" w14:textId="77777777" w:rsidR="00641BE1" w:rsidRPr="008221D4" w:rsidRDefault="00641BE1" w:rsidP="00D8493B">
      <w:pPr>
        <w:numPr>
          <w:ilvl w:val="0"/>
          <w:numId w:val="2"/>
        </w:numPr>
        <w:suppressAutoHyphens/>
        <w:spacing w:before="60" w:after="60" w:line="259" w:lineRule="auto"/>
        <w:ind w:left="0" w:firstLine="0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 xml:space="preserve">rozdziału XXXIII ustawy z dnia 6 czerwca 1997 r. Kodeks karny (Dz. U. z 2017 r., poz. 2204 z </w:t>
      </w:r>
      <w:proofErr w:type="spellStart"/>
      <w:r w:rsidRPr="008221D4">
        <w:rPr>
          <w:rFonts w:ascii="Arial" w:hAnsi="Arial" w:cs="Arial"/>
        </w:rPr>
        <w:t>późn</w:t>
      </w:r>
      <w:proofErr w:type="spellEnd"/>
      <w:r w:rsidRPr="008221D4">
        <w:rPr>
          <w:rFonts w:ascii="Arial" w:hAnsi="Arial" w:cs="Arial"/>
        </w:rPr>
        <w:t>. zm.).</w:t>
      </w:r>
    </w:p>
    <w:p w14:paraId="763C4E9D" w14:textId="77777777" w:rsidR="00641BE1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02A0D29A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</w:p>
    <w:p w14:paraId="6EBC1145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3FEF6E2B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imię i nazwisko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PESEL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podpis</w:t>
      </w:r>
    </w:p>
    <w:p w14:paraId="5F6239F7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</w:r>
    </w:p>
    <w:p w14:paraId="5656AA78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____________________</w:t>
      </w:r>
      <w:r w:rsidRPr="008221D4">
        <w:rPr>
          <w:rFonts w:ascii="Arial" w:hAnsi="Arial" w:cs="Arial"/>
        </w:rPr>
        <w:tab/>
        <w:t>____________________</w:t>
      </w:r>
    </w:p>
    <w:p w14:paraId="55D6B374" w14:textId="77777777" w:rsidR="00641BE1" w:rsidRPr="008221D4" w:rsidRDefault="00641BE1" w:rsidP="00641BE1">
      <w:pPr>
        <w:suppressAutoHyphens/>
        <w:spacing w:before="60" w:after="60" w:line="259" w:lineRule="auto"/>
        <w:jc w:val="both"/>
        <w:rPr>
          <w:rFonts w:ascii="Arial" w:hAnsi="Arial" w:cs="Arial"/>
        </w:rPr>
      </w:pPr>
      <w:r w:rsidRPr="008221D4">
        <w:rPr>
          <w:rFonts w:ascii="Arial" w:hAnsi="Arial" w:cs="Arial"/>
        </w:rPr>
        <w:tab/>
        <w:t>miejscowość</w:t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</w:r>
      <w:r w:rsidRPr="008221D4">
        <w:rPr>
          <w:rFonts w:ascii="Arial" w:hAnsi="Arial" w:cs="Arial"/>
        </w:rPr>
        <w:tab/>
        <w:t>data</w:t>
      </w:r>
    </w:p>
    <w:p w14:paraId="38A26090" w14:textId="0D438296" w:rsidR="00CD69E7" w:rsidRDefault="00CD69E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963DD7A" w14:textId="77777777" w:rsidR="00CD69E7" w:rsidRDefault="00CD69E7" w:rsidP="00CD69E7">
      <w:pPr>
        <w:suppressAutoHyphens/>
        <w:spacing w:before="60" w:after="60" w:line="25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Klauzula informacyjna</w:t>
      </w:r>
    </w:p>
    <w:p w14:paraId="173476ED" w14:textId="77777777" w:rsidR="00CD69E7" w:rsidRDefault="00CD69E7" w:rsidP="00CD69E7">
      <w:pPr>
        <w:suppressAutoHyphens/>
        <w:spacing w:before="60" w:after="60" w:line="256" w:lineRule="auto"/>
        <w:jc w:val="center"/>
        <w:rPr>
          <w:rFonts w:ascii="Arial" w:hAnsi="Arial" w:cs="Arial"/>
          <w:b/>
          <w:u w:val="single"/>
        </w:rPr>
      </w:pPr>
    </w:p>
    <w:p w14:paraId="52C32143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Pani/Pana wizerunek oraz dane osobowe zawarte w Oświadczeniu o zachowaniu poufności, zwanym dalej „Oświadczeniem”, będą przetwarzane na podstawie art. 6 ust. 1 lit. b Rozporządzenia Parlamentu Europejskiego i Rady (UE) 2016/679 z dnia 27 kwietnia 2016 r. w sprawie ochrony osób fizycznych w związku z przetwarzaniem danych osobowych i w sprawie swobodnego przepływu takich danych oraz uchylenia Dyrektywy 95/46/WE (RODO) (Dz. Urz. UE L 119 z 04.05.2016, str.1). </w:t>
      </w:r>
    </w:p>
    <w:p w14:paraId="22DFE5E7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osobowe, o których mowa w pkt. 1 będą przetwarzane w celu wykonania Umowy </w:t>
      </w:r>
      <w:r>
        <w:rPr>
          <w:rFonts w:ascii="Arial" w:hAnsi="Arial" w:cs="Arial"/>
          <w:bCs/>
        </w:rPr>
        <w:br/>
        <w:t>nr [●] zawartej pomiędzy [●] jako Wykonawcą a Ministrem Sprawiedliwości jako Zamawiającym, zwanej dalej „Umową” oraz realizacji zobowiązań Wykonawcy wynikających z Umowy.</w:t>
      </w:r>
    </w:p>
    <w:p w14:paraId="02838B3D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zawarte w Oświadczeniu nie będą przetwarzane w innym celu niż określony w pkt. 2. </w:t>
      </w:r>
    </w:p>
    <w:p w14:paraId="0B815F1B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zawarte w Oświadczeniu nie będą przekazywane do państwa trzeciego ani do organizacji międzynarodowych. </w:t>
      </w:r>
    </w:p>
    <w:p w14:paraId="7D2A4E46" w14:textId="77777777" w:rsidR="00CD69E7" w:rsidRDefault="00CD69E7" w:rsidP="00CD69E7">
      <w:pPr>
        <w:numPr>
          <w:ilvl w:val="0"/>
          <w:numId w:val="5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Dane osobowe zawarte w Oświadczeniu będą przechowywane przez okres 15 lat od dnia zakończenia realizacji Umowy.</w:t>
      </w:r>
    </w:p>
    <w:p w14:paraId="5B09BE7E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Dane osobowe dotyczące Pani/Pana wizerunku przetwarzane w systemie monitoringu wizyjnego będą przechowywane przez okres określony przepisami Kodeksu pracy, a w zakresie systemu kontroli dostępu przez okres 3 lat od dnia zakończenia realizacji zadań, w ramach których korzystała Pani/Pan z systemu kontroli dostępu.</w:t>
      </w:r>
    </w:p>
    <w:p w14:paraId="1FDDC80F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Ma Pan/Pani ma prawo żądać od Ministerstwa Sprawiedliwości jako administratora danych osobowych, </w:t>
      </w:r>
      <w:bookmarkStart w:id="0" w:name="_Hlk84586471"/>
      <w:r>
        <w:rPr>
          <w:rFonts w:ascii="Arial" w:hAnsi="Arial" w:cs="Arial"/>
          <w:bCs/>
        </w:rPr>
        <w:t xml:space="preserve">dostępu do danych osobowych zawartych w oświadczeniu, ich sprostowania, ograniczenia ich przetwarzania lub przeniesienia danych. </w:t>
      </w:r>
      <w:bookmarkEnd w:id="0"/>
    </w:p>
    <w:p w14:paraId="1A50AA96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Odbiorcami danych osobowych będą wyłącznie podmioty uprawnione do uzyskania danych osobowych na podstawie umów zawartych przez Ministra Sprawiedliwości lub upoważnione na podstawie przepisów prawa. </w:t>
      </w:r>
    </w:p>
    <w:p w14:paraId="23AD0CBE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Przysługuje Pani/Panu prawo do wniesienia skargi do Prezesa Urzędu Ochrony Danych Osobowych z siedzibą przy ul. Stawki 2, 00-193 Warszawa. </w:t>
      </w:r>
    </w:p>
    <w:p w14:paraId="40CE9D1B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Dane osobowe zawarte w Oświadczeniu nie będą podlegały profilowaniu. </w:t>
      </w:r>
    </w:p>
    <w:p w14:paraId="516DE49B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Podanie danych osobowych jest dobrowolne, jednakże odmowa ich podania uniemożliwi realizację przez Pana/Panią obowiązków wynikających z Umowy.</w:t>
      </w:r>
    </w:p>
    <w:p w14:paraId="7FE7F94D" w14:textId="77777777" w:rsidR="00CD69E7" w:rsidRDefault="00CD69E7" w:rsidP="00CD69E7">
      <w:pPr>
        <w:numPr>
          <w:ilvl w:val="0"/>
          <w:numId w:val="4"/>
        </w:numPr>
        <w:suppressAutoHyphens/>
        <w:spacing w:before="60" w:after="60" w:line="25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związanych z ochroną danych osobowych należy kontaktować się z Inspektorem Ochrony Danych Ministerstwa Sprawiedliwości (</w:t>
      </w:r>
      <w:hyperlink r:id="rId8" w:history="1">
        <w:r>
          <w:rPr>
            <w:rStyle w:val="Hipercze"/>
            <w:rFonts w:ascii="Arial" w:hAnsi="Arial" w:cs="Arial"/>
            <w:bCs/>
            <w:color w:val="0000FF"/>
          </w:rPr>
          <w:t>iod@ms.gov.pl</w:t>
        </w:r>
      </w:hyperlink>
      <w:r>
        <w:rPr>
          <w:rFonts w:ascii="Arial" w:hAnsi="Arial" w:cs="Arial"/>
          <w:bCs/>
        </w:rPr>
        <w:t xml:space="preserve">). </w:t>
      </w:r>
    </w:p>
    <w:p w14:paraId="01540DDD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  <w:bCs/>
        </w:rPr>
      </w:pPr>
    </w:p>
    <w:p w14:paraId="15AB12A7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</w:p>
    <w:p w14:paraId="5EF73C9D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</w:p>
    <w:p w14:paraId="4DDD2E1C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</w:p>
    <w:p w14:paraId="393ECCE0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</w:p>
    <w:p w14:paraId="39468C03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____________________</w:t>
      </w:r>
      <w:r>
        <w:rPr>
          <w:rFonts w:ascii="Arial" w:hAnsi="Arial" w:cs="Arial"/>
        </w:rPr>
        <w:tab/>
        <w:t>____________________</w:t>
      </w:r>
    </w:p>
    <w:p w14:paraId="62761260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imię i nazwisko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</w:t>
      </w:r>
    </w:p>
    <w:p w14:paraId="66ABCB0F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799E4A6" w14:textId="77777777" w:rsid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____________________</w:t>
      </w:r>
      <w:r>
        <w:rPr>
          <w:rFonts w:ascii="Arial" w:hAnsi="Arial" w:cs="Arial"/>
        </w:rPr>
        <w:tab/>
        <w:t>____________________</w:t>
      </w:r>
    </w:p>
    <w:p w14:paraId="2B2F9F4D" w14:textId="6F3D9FC8" w:rsidR="00D06AB7" w:rsidRPr="00CD69E7" w:rsidRDefault="00CD69E7" w:rsidP="00CD69E7">
      <w:pPr>
        <w:suppressAutoHyphens/>
        <w:spacing w:before="60" w:after="60"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miejscowość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</w:t>
      </w:r>
    </w:p>
    <w:sectPr w:rsidR="00D06AB7" w:rsidRPr="00CD69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EE59B" w14:textId="77777777" w:rsidR="002764FC" w:rsidRDefault="002764FC" w:rsidP="002732A9">
      <w:pPr>
        <w:spacing w:after="0" w:line="240" w:lineRule="auto"/>
      </w:pPr>
      <w:r>
        <w:separator/>
      </w:r>
    </w:p>
  </w:endnote>
  <w:endnote w:type="continuationSeparator" w:id="0">
    <w:p w14:paraId="5F6E2CF5" w14:textId="77777777" w:rsidR="002764FC" w:rsidRDefault="002764FC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F2FA" w14:textId="77777777" w:rsidR="003C7F8C" w:rsidRDefault="003C7F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2B4C" w14:textId="77777777" w:rsidR="003C7F8C" w:rsidRDefault="003C7F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4126F" w14:textId="77777777" w:rsidR="002764FC" w:rsidRDefault="002764FC" w:rsidP="002732A9">
      <w:pPr>
        <w:spacing w:after="0" w:line="240" w:lineRule="auto"/>
      </w:pPr>
      <w:r>
        <w:separator/>
      </w:r>
    </w:p>
  </w:footnote>
  <w:footnote w:type="continuationSeparator" w:id="0">
    <w:p w14:paraId="43018F62" w14:textId="77777777" w:rsidR="002764FC" w:rsidRDefault="002764FC" w:rsidP="0027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3247" w14:textId="77777777" w:rsidR="003C7F8C" w:rsidRDefault="003C7F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02C0" w14:textId="77777777" w:rsidR="003C7F8C" w:rsidRDefault="003C7F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944B" w14:textId="77777777" w:rsidR="003C7F8C" w:rsidRDefault="003C7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8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83B9C"/>
    <w:multiLevelType w:val="hybridMultilevel"/>
    <w:tmpl w:val="6F94F47C"/>
    <w:lvl w:ilvl="0" w:tplc="DDB4D93C">
      <w:start w:val="1"/>
      <w:numFmt w:val="lowerLetter"/>
      <w:suff w:val="space"/>
      <w:lvlText w:val="%1)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1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50AE8"/>
    <w:rsid w:val="001754CF"/>
    <w:rsid w:val="001C0DD2"/>
    <w:rsid w:val="001C5F50"/>
    <w:rsid w:val="001C6A5D"/>
    <w:rsid w:val="001E3C18"/>
    <w:rsid w:val="002002C3"/>
    <w:rsid w:val="002079D9"/>
    <w:rsid w:val="00264BC1"/>
    <w:rsid w:val="002732A9"/>
    <w:rsid w:val="002750DA"/>
    <w:rsid w:val="002764FC"/>
    <w:rsid w:val="00297C5B"/>
    <w:rsid w:val="002D76FD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17DBD"/>
    <w:rsid w:val="004220DE"/>
    <w:rsid w:val="004303F9"/>
    <w:rsid w:val="0044356B"/>
    <w:rsid w:val="00462DB3"/>
    <w:rsid w:val="004A61D4"/>
    <w:rsid w:val="004A726A"/>
    <w:rsid w:val="00506753"/>
    <w:rsid w:val="005142A4"/>
    <w:rsid w:val="00516808"/>
    <w:rsid w:val="005513EE"/>
    <w:rsid w:val="0055213C"/>
    <w:rsid w:val="005F0429"/>
    <w:rsid w:val="00640923"/>
    <w:rsid w:val="00641BE1"/>
    <w:rsid w:val="00680B2A"/>
    <w:rsid w:val="0068408B"/>
    <w:rsid w:val="006A1C68"/>
    <w:rsid w:val="00737246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A003B4"/>
    <w:rsid w:val="00A110EF"/>
    <w:rsid w:val="00A17B04"/>
    <w:rsid w:val="00AA7776"/>
    <w:rsid w:val="00AB11C0"/>
    <w:rsid w:val="00AF7D31"/>
    <w:rsid w:val="00B0540A"/>
    <w:rsid w:val="00B058F0"/>
    <w:rsid w:val="00B1689B"/>
    <w:rsid w:val="00B630E8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D69E7"/>
    <w:rsid w:val="00CE6EC5"/>
    <w:rsid w:val="00D06AB7"/>
    <w:rsid w:val="00D07766"/>
    <w:rsid w:val="00D8493B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F0449B"/>
    <w:rsid w:val="00F220D1"/>
    <w:rsid w:val="00F60CD4"/>
    <w:rsid w:val="00F6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  <w:style w:type="character" w:styleId="Hipercze">
    <w:name w:val="Hyperlink"/>
    <w:basedOn w:val="Domylnaczcionkaakapitu"/>
    <w:uiPriority w:val="99"/>
    <w:unhideWhenUsed/>
    <w:rsid w:val="00641B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Kasprowicz Monika  (DIRS)</cp:lastModifiedBy>
  <cp:revision>2</cp:revision>
  <cp:lastPrinted>2019-04-08T09:14:00Z</cp:lastPrinted>
  <dcterms:created xsi:type="dcterms:W3CDTF">2021-10-15T09:41:00Z</dcterms:created>
  <dcterms:modified xsi:type="dcterms:W3CDTF">2021-10-15T09:41:00Z</dcterms:modified>
</cp:coreProperties>
</file>